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51D82" w14:textId="16795857" w:rsidR="00241D63" w:rsidRPr="00343B6E" w:rsidRDefault="00343B6E" w:rsidP="00241D63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343B6E">
        <w:rPr>
          <w:i/>
          <w:iCs/>
          <w:color w:val="000000"/>
          <w:sz w:val="18"/>
          <w:szCs w:val="22"/>
        </w:rPr>
        <w:t>Z</w:t>
      </w:r>
      <w:r w:rsidR="00241D63" w:rsidRPr="00343B6E">
        <w:rPr>
          <w:i/>
          <w:iCs/>
          <w:color w:val="000000"/>
          <w:sz w:val="18"/>
          <w:szCs w:val="22"/>
        </w:rPr>
        <w:t>ałącznik</w:t>
      </w:r>
      <w:r w:rsidR="00241D63" w:rsidRPr="00343B6E">
        <w:rPr>
          <w:bCs/>
          <w:i/>
          <w:iCs/>
          <w:color w:val="000000"/>
          <w:sz w:val="18"/>
          <w:szCs w:val="22"/>
        </w:rPr>
        <w:t xml:space="preserve"> </w:t>
      </w:r>
      <w:r w:rsidRPr="00343B6E">
        <w:rPr>
          <w:i/>
          <w:iCs/>
          <w:color w:val="000000"/>
          <w:sz w:val="18"/>
          <w:szCs w:val="22"/>
        </w:rPr>
        <w:t>n</w:t>
      </w:r>
      <w:r w:rsidR="00241D63" w:rsidRPr="00343B6E">
        <w:rPr>
          <w:i/>
          <w:iCs/>
          <w:color w:val="000000"/>
          <w:sz w:val="18"/>
          <w:szCs w:val="22"/>
        </w:rPr>
        <w:t>r 6</w:t>
      </w:r>
      <w:r w:rsidRPr="00343B6E">
        <w:rPr>
          <w:i/>
          <w:iCs/>
          <w:color w:val="000000"/>
          <w:sz w:val="18"/>
          <w:szCs w:val="22"/>
        </w:rPr>
        <w:t xml:space="preserve"> do SWZ</w:t>
      </w:r>
      <w:r w:rsidR="00241D63" w:rsidRPr="00343B6E">
        <w:rPr>
          <w:i/>
          <w:iCs/>
          <w:color w:val="000000"/>
          <w:sz w:val="18"/>
          <w:szCs w:val="22"/>
        </w:rPr>
        <w:t xml:space="preserve"> </w:t>
      </w:r>
    </w:p>
    <w:p w14:paraId="2679CDBC" w14:textId="77777777" w:rsidR="00241D63" w:rsidRPr="000C308D" w:rsidRDefault="00241D63" w:rsidP="00241D63">
      <w:pPr>
        <w:widowControl w:val="0"/>
        <w:rPr>
          <w:color w:val="000000"/>
          <w:sz w:val="14"/>
        </w:rPr>
      </w:pPr>
      <w:r w:rsidRPr="000C308D">
        <w:rPr>
          <w:color w:val="000000"/>
        </w:rPr>
        <w:t xml:space="preserve"> </w:t>
      </w:r>
    </w:p>
    <w:p w14:paraId="29D6600B" w14:textId="77777777" w:rsidR="00241D63" w:rsidRPr="000C308D" w:rsidRDefault="00241D63" w:rsidP="00241D63">
      <w:pPr>
        <w:jc w:val="both"/>
        <w:rPr>
          <w:bCs/>
          <w:color w:val="000000"/>
          <w:sz w:val="12"/>
          <w:szCs w:val="20"/>
        </w:rPr>
      </w:pPr>
    </w:p>
    <w:p w14:paraId="202F490F" w14:textId="77777777" w:rsidR="00241D63" w:rsidRPr="000C308D" w:rsidRDefault="00241D63" w:rsidP="00241D63">
      <w:pPr>
        <w:jc w:val="both"/>
        <w:rPr>
          <w:bCs/>
          <w:color w:val="000000"/>
          <w:sz w:val="12"/>
          <w:szCs w:val="20"/>
        </w:rPr>
      </w:pPr>
    </w:p>
    <w:p w14:paraId="14BC0D24" w14:textId="77777777" w:rsidR="00241D63" w:rsidRPr="000C308D" w:rsidRDefault="00241D63" w:rsidP="00241D63">
      <w:pPr>
        <w:spacing w:line="480" w:lineRule="auto"/>
        <w:rPr>
          <w:b/>
          <w:sz w:val="21"/>
          <w:szCs w:val="21"/>
        </w:rPr>
      </w:pPr>
      <w:r w:rsidRPr="000C308D">
        <w:rPr>
          <w:b/>
          <w:sz w:val="21"/>
          <w:szCs w:val="21"/>
        </w:rPr>
        <w:t>Wykonawca</w:t>
      </w:r>
    </w:p>
    <w:p w14:paraId="0D50E63D" w14:textId="77777777" w:rsidR="00241D63" w:rsidRPr="000C308D" w:rsidRDefault="00241D63" w:rsidP="00241D63">
      <w:pPr>
        <w:spacing w:line="480" w:lineRule="auto"/>
        <w:ind w:right="5954"/>
        <w:rPr>
          <w:sz w:val="21"/>
          <w:szCs w:val="21"/>
        </w:rPr>
      </w:pPr>
      <w:r w:rsidRPr="000C308D">
        <w:rPr>
          <w:sz w:val="21"/>
          <w:szCs w:val="21"/>
        </w:rPr>
        <w:t>……………………………………………………………………………………………………………………………………</w:t>
      </w:r>
    </w:p>
    <w:p w14:paraId="739D6290" w14:textId="77777777" w:rsidR="00241D63" w:rsidRPr="000C308D" w:rsidRDefault="00241D63" w:rsidP="00241D63">
      <w:pPr>
        <w:ind w:right="5953"/>
        <w:rPr>
          <w:i/>
          <w:sz w:val="16"/>
          <w:szCs w:val="16"/>
        </w:rPr>
      </w:pPr>
      <w:r w:rsidRPr="000C308D">
        <w:rPr>
          <w:i/>
          <w:sz w:val="16"/>
          <w:szCs w:val="16"/>
        </w:rPr>
        <w:t>(pełna nazwa/firma, adres, w zależności od podmiotu: NIP, KRS/CEiDG)</w:t>
      </w:r>
    </w:p>
    <w:p w14:paraId="1BFC4647" w14:textId="77722DB4" w:rsidR="00F011E8" w:rsidRPr="000C308D" w:rsidRDefault="00E618C4" w:rsidP="00E618C4">
      <w:pPr>
        <w:pStyle w:val="FR1"/>
        <w:widowControl/>
        <w:spacing w:before="0"/>
        <w:jc w:val="center"/>
        <w:rPr>
          <w:b w:val="0"/>
          <w:i/>
          <w:iCs/>
          <w:color w:val="FF0000"/>
          <w:sz w:val="20"/>
        </w:rPr>
      </w:pPr>
      <w:r w:rsidRPr="000C308D">
        <w:rPr>
          <w:b w:val="0"/>
          <w:i/>
          <w:iCs/>
          <w:color w:val="FF0000"/>
          <w:sz w:val="20"/>
        </w:rPr>
        <w:t xml:space="preserve">Dokument składany na wezwanie Zamawiającego </w:t>
      </w:r>
    </w:p>
    <w:p w14:paraId="725055E3" w14:textId="77777777" w:rsidR="00E618C4" w:rsidRPr="000C308D" w:rsidRDefault="00E618C4" w:rsidP="00E618C4">
      <w:pPr>
        <w:pStyle w:val="FR1"/>
        <w:widowControl/>
        <w:spacing w:before="0"/>
        <w:jc w:val="center"/>
        <w:rPr>
          <w:b w:val="0"/>
          <w:snapToGrid/>
          <w:color w:val="000000"/>
          <w:sz w:val="6"/>
          <w:szCs w:val="6"/>
        </w:rPr>
      </w:pPr>
    </w:p>
    <w:p w14:paraId="57BB4211" w14:textId="77777777" w:rsidR="000C308D" w:rsidRPr="000C308D" w:rsidRDefault="000C308D" w:rsidP="000C308D">
      <w:pPr>
        <w:spacing w:line="259" w:lineRule="auto"/>
        <w:jc w:val="center"/>
        <w:rPr>
          <w:b/>
          <w:u w:val="single"/>
        </w:rPr>
      </w:pPr>
      <w:r w:rsidRPr="000C308D">
        <w:rPr>
          <w:b/>
          <w:u w:val="single"/>
        </w:rPr>
        <w:t>Wykaz robót budowlanych</w:t>
      </w:r>
    </w:p>
    <w:p w14:paraId="38F529C9" w14:textId="77777777" w:rsidR="00241D63" w:rsidRPr="000C308D" w:rsidRDefault="00241D63" w:rsidP="00E509A0">
      <w:pPr>
        <w:spacing w:line="259" w:lineRule="auto"/>
        <w:jc w:val="center"/>
        <w:rPr>
          <w:b/>
          <w:color w:val="008000"/>
          <w:sz w:val="8"/>
          <w:szCs w:val="8"/>
        </w:rPr>
      </w:pPr>
    </w:p>
    <w:p w14:paraId="695C8071" w14:textId="067EBB47" w:rsidR="00F011E8" w:rsidRDefault="00B92DEF" w:rsidP="00F011E8">
      <w:pPr>
        <w:jc w:val="center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„Budowa świetlicy wiejskiej w msc. Leginy”</w:t>
      </w:r>
    </w:p>
    <w:p w14:paraId="71531417" w14:textId="77777777" w:rsidR="00B92DEF" w:rsidRDefault="00B92DEF" w:rsidP="00DE3FBC">
      <w:pPr>
        <w:autoSpaceDE w:val="0"/>
        <w:jc w:val="center"/>
        <w:rPr>
          <w:color w:val="000000"/>
          <w:sz w:val="18"/>
          <w:szCs w:val="18"/>
          <w:u w:val="single"/>
        </w:rPr>
      </w:pPr>
    </w:p>
    <w:p w14:paraId="1CB8619E" w14:textId="73788354" w:rsidR="00DE3FBC" w:rsidRPr="000C308D" w:rsidRDefault="00DE3FBC" w:rsidP="00DE3FBC">
      <w:pPr>
        <w:autoSpaceDE w:val="0"/>
        <w:jc w:val="center"/>
        <w:rPr>
          <w:b/>
          <w:color w:val="000000"/>
          <w:sz w:val="22"/>
        </w:rPr>
      </w:pPr>
      <w:r w:rsidRPr="000C308D">
        <w:rPr>
          <w:b/>
          <w:color w:val="000000"/>
          <w:sz w:val="18"/>
          <w:szCs w:val="20"/>
        </w:rPr>
        <w:t xml:space="preserve">Wykaz </w:t>
      </w:r>
      <w:r w:rsidRPr="000C308D">
        <w:rPr>
          <w:b/>
          <w:color w:val="000000"/>
          <w:sz w:val="18"/>
          <w:szCs w:val="18"/>
        </w:rPr>
        <w:t>robót budowlanych</w:t>
      </w:r>
      <w:r w:rsidRPr="000C308D">
        <w:rPr>
          <w:color w:val="000000"/>
          <w:sz w:val="16"/>
          <w:szCs w:val="16"/>
        </w:rPr>
        <w:t xml:space="preserve"> </w:t>
      </w:r>
      <w:r w:rsidRPr="000C308D">
        <w:rPr>
          <w:b/>
          <w:color w:val="000000"/>
          <w:sz w:val="18"/>
          <w:szCs w:val="20"/>
        </w:rPr>
        <w:t xml:space="preserve">w zakresie niezbędnym do wykazania spełniania warunku </w:t>
      </w:r>
      <w:r w:rsidR="0040034A" w:rsidRPr="000C308D">
        <w:rPr>
          <w:b/>
          <w:color w:val="000000"/>
          <w:sz w:val="18"/>
          <w:szCs w:val="20"/>
        </w:rPr>
        <w:t>dotyczącego zdolności technicznej</w:t>
      </w:r>
      <w:r w:rsidRPr="000C308D">
        <w:rPr>
          <w:b/>
          <w:color w:val="000000"/>
          <w:sz w:val="18"/>
          <w:szCs w:val="20"/>
        </w:rPr>
        <w:t xml:space="preserve">, wykonanych </w:t>
      </w:r>
      <w:r w:rsidR="0040034A" w:rsidRPr="000C308D">
        <w:rPr>
          <w:b/>
          <w:color w:val="000000"/>
          <w:sz w:val="18"/>
          <w:szCs w:val="20"/>
        </w:rPr>
        <w:t>nie wcześniej niż w okresie ostatnich 5 lat</w:t>
      </w:r>
      <w:r w:rsidRPr="000C308D">
        <w:rPr>
          <w:b/>
          <w:color w:val="000000"/>
          <w:sz w:val="18"/>
          <w:szCs w:val="20"/>
        </w:rPr>
        <w:t>, a jeżeli okres prowadzenia działalności jest krótszy - w tym okresie</w:t>
      </w:r>
    </w:p>
    <w:p w14:paraId="6885B9D2" w14:textId="77777777" w:rsidR="00DE3FBC" w:rsidRPr="000C308D" w:rsidRDefault="00DE3FBC" w:rsidP="00DE3FBC">
      <w:pPr>
        <w:autoSpaceDE w:val="0"/>
        <w:rPr>
          <w:color w:val="000000"/>
          <w:sz w:val="8"/>
        </w:rPr>
      </w:pPr>
      <w:r w:rsidRPr="000C308D">
        <w:rPr>
          <w:color w:val="000000"/>
          <w:sz w:val="22"/>
        </w:rPr>
        <w:t xml:space="preserve"> </w:t>
      </w:r>
    </w:p>
    <w:p w14:paraId="6D369BCE" w14:textId="79D2183D" w:rsidR="00DE3FBC" w:rsidRPr="000C308D" w:rsidRDefault="00DE3FBC" w:rsidP="000C308D">
      <w:pPr>
        <w:tabs>
          <w:tab w:val="left" w:pos="993"/>
        </w:tabs>
        <w:suppressAutoHyphens/>
        <w:autoSpaceDE w:val="0"/>
        <w:spacing w:line="100" w:lineRule="atLeast"/>
        <w:ind w:right="104"/>
        <w:jc w:val="both"/>
        <w:rPr>
          <w:b/>
          <w:bCs/>
          <w:i/>
          <w:iCs/>
          <w:sz w:val="20"/>
          <w:szCs w:val="20"/>
        </w:rPr>
      </w:pPr>
      <w:r w:rsidRPr="000C308D">
        <w:rPr>
          <w:i/>
          <w:iCs/>
          <w:sz w:val="21"/>
          <w:szCs w:val="21"/>
        </w:rPr>
        <w:t>(</w:t>
      </w:r>
      <w:r w:rsidRPr="000C308D">
        <w:rPr>
          <w:b/>
          <w:bCs/>
          <w:i/>
          <w:iCs/>
          <w:sz w:val="20"/>
          <w:szCs w:val="20"/>
        </w:rPr>
        <w:t xml:space="preserve">chodzi o </w:t>
      </w:r>
      <w:r w:rsidR="00171C7B" w:rsidRPr="000C308D">
        <w:rPr>
          <w:b/>
          <w:bCs/>
          <w:i/>
          <w:iCs/>
          <w:sz w:val="20"/>
          <w:szCs w:val="20"/>
        </w:rPr>
        <w:t xml:space="preserve">wykonanie </w:t>
      </w:r>
      <w:r w:rsidR="000C308D" w:rsidRPr="000C308D">
        <w:rPr>
          <w:b/>
          <w:bCs/>
          <w:i/>
          <w:iCs/>
          <w:sz w:val="20"/>
          <w:szCs w:val="20"/>
        </w:rPr>
        <w:t>co najmniej dw</w:t>
      </w:r>
      <w:r w:rsidR="00343B6E">
        <w:rPr>
          <w:b/>
          <w:bCs/>
          <w:i/>
          <w:iCs/>
          <w:sz w:val="20"/>
          <w:szCs w:val="20"/>
        </w:rPr>
        <w:t>óch</w:t>
      </w:r>
      <w:r w:rsidR="000C308D" w:rsidRPr="000C308D">
        <w:rPr>
          <w:b/>
          <w:bCs/>
          <w:i/>
          <w:iCs/>
          <w:sz w:val="20"/>
          <w:szCs w:val="20"/>
        </w:rPr>
        <w:t xml:space="preserve"> rob</w:t>
      </w:r>
      <w:r w:rsidR="00343B6E">
        <w:rPr>
          <w:b/>
          <w:bCs/>
          <w:i/>
          <w:iCs/>
          <w:sz w:val="20"/>
          <w:szCs w:val="20"/>
        </w:rPr>
        <w:t>ót</w:t>
      </w:r>
      <w:r w:rsidR="000C308D" w:rsidRPr="000C308D">
        <w:rPr>
          <w:b/>
          <w:bCs/>
          <w:i/>
          <w:iCs/>
          <w:sz w:val="20"/>
          <w:szCs w:val="20"/>
        </w:rPr>
        <w:t xml:space="preserve"> budowlan</w:t>
      </w:r>
      <w:r w:rsidR="00343B6E">
        <w:rPr>
          <w:b/>
          <w:bCs/>
          <w:i/>
          <w:iCs/>
          <w:sz w:val="20"/>
          <w:szCs w:val="20"/>
        </w:rPr>
        <w:t>ych</w:t>
      </w:r>
      <w:r w:rsidR="000C308D" w:rsidRPr="000C308D">
        <w:rPr>
          <w:b/>
          <w:bCs/>
          <w:i/>
          <w:iCs/>
          <w:sz w:val="20"/>
          <w:szCs w:val="20"/>
        </w:rPr>
        <w:t xml:space="preserve"> polegając</w:t>
      </w:r>
      <w:r w:rsidR="00343B6E">
        <w:rPr>
          <w:b/>
          <w:bCs/>
          <w:i/>
          <w:iCs/>
          <w:sz w:val="20"/>
          <w:szCs w:val="20"/>
        </w:rPr>
        <w:t>ych</w:t>
      </w:r>
      <w:r w:rsidR="000C308D" w:rsidRPr="000C308D">
        <w:rPr>
          <w:b/>
          <w:bCs/>
          <w:i/>
          <w:iCs/>
          <w:sz w:val="20"/>
          <w:szCs w:val="20"/>
        </w:rPr>
        <w:t xml:space="preserve"> na budowie, przebudowie, rozbudowie</w:t>
      </w:r>
      <w:r w:rsidR="00B92DEF">
        <w:rPr>
          <w:b/>
          <w:bCs/>
          <w:i/>
          <w:iCs/>
          <w:sz w:val="20"/>
          <w:szCs w:val="20"/>
        </w:rPr>
        <w:t xml:space="preserve"> budynku użyteczności publicznej lub budynku mieszkalnego </w:t>
      </w:r>
      <w:r w:rsidR="000C308D" w:rsidRPr="000C308D">
        <w:rPr>
          <w:b/>
          <w:bCs/>
          <w:i/>
          <w:iCs/>
          <w:sz w:val="20"/>
          <w:szCs w:val="20"/>
        </w:rPr>
        <w:t xml:space="preserve">o wartości nie mniejszej niż </w:t>
      </w:r>
      <w:r w:rsidR="00B92DEF">
        <w:rPr>
          <w:b/>
          <w:bCs/>
          <w:i/>
          <w:iCs/>
          <w:sz w:val="20"/>
          <w:szCs w:val="20"/>
        </w:rPr>
        <w:t>6</w:t>
      </w:r>
      <w:r w:rsidR="000C308D" w:rsidRPr="000C308D">
        <w:rPr>
          <w:b/>
          <w:bCs/>
          <w:i/>
          <w:iCs/>
          <w:sz w:val="20"/>
          <w:szCs w:val="20"/>
        </w:rPr>
        <w:t>00.000,00 zł brutto każda robota</w:t>
      </w:r>
      <w:r w:rsidR="00457150" w:rsidRPr="000C308D">
        <w:rPr>
          <w:b/>
          <w:bCs/>
          <w:i/>
          <w:iCs/>
          <w:sz w:val="20"/>
          <w:szCs w:val="20"/>
        </w:rPr>
        <w:t>)</w:t>
      </w:r>
    </w:p>
    <w:p w14:paraId="63042AF7" w14:textId="77777777" w:rsidR="00DE3FBC" w:rsidRPr="000C308D" w:rsidRDefault="00DE3FBC" w:rsidP="00DE3FBC">
      <w:pPr>
        <w:pStyle w:val="Tekstpodstawowywcity"/>
        <w:ind w:left="0" w:firstLine="0"/>
        <w:rPr>
          <w:b/>
          <w:sz w:val="9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3305"/>
        <w:gridCol w:w="1260"/>
        <w:gridCol w:w="1080"/>
        <w:gridCol w:w="2120"/>
        <w:gridCol w:w="1399"/>
      </w:tblGrid>
      <w:tr w:rsidR="004B3F84" w:rsidRPr="000C308D" w14:paraId="5323D8B0" w14:textId="77777777">
        <w:tc>
          <w:tcPr>
            <w:tcW w:w="475" w:type="dxa"/>
            <w:vAlign w:val="center"/>
          </w:tcPr>
          <w:p w14:paraId="31F12CC2" w14:textId="77777777" w:rsidR="004B3F84" w:rsidRPr="000C308D" w:rsidRDefault="004B3F84" w:rsidP="007949FB">
            <w:pPr>
              <w:spacing w:before="20"/>
              <w:jc w:val="center"/>
              <w:rPr>
                <w:color w:val="000000"/>
                <w:sz w:val="19"/>
                <w:szCs w:val="19"/>
              </w:rPr>
            </w:pPr>
            <w:r w:rsidRPr="000C308D">
              <w:rPr>
                <w:color w:val="000000"/>
                <w:sz w:val="19"/>
                <w:szCs w:val="19"/>
              </w:rPr>
              <w:t>Lp.</w:t>
            </w:r>
          </w:p>
        </w:tc>
        <w:tc>
          <w:tcPr>
            <w:tcW w:w="3305" w:type="dxa"/>
            <w:vAlign w:val="center"/>
          </w:tcPr>
          <w:p w14:paraId="0C4EDEF4" w14:textId="2FB70EDC" w:rsidR="004B3F84" w:rsidRPr="000C308D" w:rsidRDefault="004B3F84" w:rsidP="0019424D">
            <w:pPr>
              <w:spacing w:before="20"/>
              <w:jc w:val="center"/>
              <w:rPr>
                <w:color w:val="000000"/>
                <w:sz w:val="19"/>
                <w:szCs w:val="19"/>
              </w:rPr>
            </w:pPr>
            <w:r w:rsidRPr="000C308D">
              <w:rPr>
                <w:color w:val="000000"/>
                <w:sz w:val="19"/>
                <w:szCs w:val="19"/>
              </w:rPr>
              <w:t xml:space="preserve">Rodzaj wykonanych robót budowlanych, i </w:t>
            </w:r>
            <w:r w:rsidRPr="000C308D">
              <w:rPr>
                <w:sz w:val="20"/>
                <w:szCs w:val="20"/>
              </w:rPr>
              <w:t>miejsce wykonania</w:t>
            </w:r>
          </w:p>
        </w:tc>
        <w:tc>
          <w:tcPr>
            <w:tcW w:w="1260" w:type="dxa"/>
            <w:vAlign w:val="center"/>
          </w:tcPr>
          <w:p w14:paraId="48CBED43" w14:textId="6B070895" w:rsidR="004B3F84" w:rsidRPr="000C308D" w:rsidRDefault="004C6583" w:rsidP="0019424D">
            <w:pPr>
              <w:spacing w:before="20"/>
              <w:jc w:val="center"/>
              <w:rPr>
                <w:color w:val="000000"/>
                <w:sz w:val="17"/>
                <w:szCs w:val="17"/>
              </w:rPr>
            </w:pPr>
            <w:r w:rsidRPr="000C308D">
              <w:rPr>
                <w:color w:val="000000"/>
                <w:sz w:val="17"/>
                <w:szCs w:val="17"/>
              </w:rPr>
              <w:t>Wartość brutto wykonanej roboty budowlanej</w:t>
            </w:r>
            <w:r w:rsidR="004B3F84" w:rsidRPr="000C308D">
              <w:rPr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25A0D23" w14:textId="77777777" w:rsidR="004B3F84" w:rsidRPr="000C308D" w:rsidRDefault="004B3F84" w:rsidP="0019424D">
            <w:pPr>
              <w:spacing w:before="20"/>
              <w:jc w:val="center"/>
              <w:rPr>
                <w:color w:val="000000"/>
                <w:sz w:val="16"/>
                <w:szCs w:val="16"/>
              </w:rPr>
            </w:pPr>
            <w:r w:rsidRPr="000C308D">
              <w:rPr>
                <w:color w:val="000000"/>
                <w:sz w:val="16"/>
                <w:szCs w:val="16"/>
              </w:rPr>
              <w:t>Data wykonania zamówienia początek i zakończenie</w:t>
            </w:r>
          </w:p>
        </w:tc>
        <w:tc>
          <w:tcPr>
            <w:tcW w:w="2120" w:type="dxa"/>
            <w:vAlign w:val="center"/>
          </w:tcPr>
          <w:p w14:paraId="63B6E3D6" w14:textId="77777777" w:rsidR="004B3F84" w:rsidRPr="000C308D" w:rsidRDefault="004B3F84" w:rsidP="0019424D">
            <w:pPr>
              <w:spacing w:before="20"/>
              <w:jc w:val="center"/>
              <w:rPr>
                <w:color w:val="000000"/>
                <w:sz w:val="19"/>
                <w:szCs w:val="19"/>
              </w:rPr>
            </w:pPr>
            <w:r w:rsidRPr="000C308D">
              <w:rPr>
                <w:color w:val="000000"/>
                <w:sz w:val="19"/>
                <w:szCs w:val="19"/>
              </w:rPr>
              <w:t>Podmioty na rzecz których roboty te zostały wykonane</w:t>
            </w:r>
          </w:p>
        </w:tc>
        <w:tc>
          <w:tcPr>
            <w:tcW w:w="1399" w:type="dxa"/>
            <w:vAlign w:val="center"/>
          </w:tcPr>
          <w:p w14:paraId="7A4F66B3" w14:textId="4EF3E7E4" w:rsidR="004B3F84" w:rsidRPr="000C308D" w:rsidRDefault="004B3F84" w:rsidP="007949F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0C308D">
              <w:rPr>
                <w:bCs/>
                <w:sz w:val="16"/>
                <w:szCs w:val="16"/>
                <w:lang w:eastAsia="ar-SA"/>
              </w:rPr>
              <w:t xml:space="preserve">Informacja </w:t>
            </w:r>
            <w:r w:rsidRPr="000C308D">
              <w:rPr>
                <w:bCs/>
                <w:sz w:val="16"/>
                <w:szCs w:val="16"/>
                <w:lang w:eastAsia="ar-SA"/>
              </w:rPr>
              <w:br/>
              <w:t>o podstawie dysponowania doświadczeniem</w:t>
            </w:r>
          </w:p>
        </w:tc>
      </w:tr>
      <w:tr w:rsidR="00DE3FBC" w:rsidRPr="000C308D" w14:paraId="0A7240B5" w14:textId="77777777" w:rsidTr="0040034A">
        <w:trPr>
          <w:trHeight w:val="918"/>
        </w:trPr>
        <w:tc>
          <w:tcPr>
            <w:tcW w:w="475" w:type="dxa"/>
          </w:tcPr>
          <w:p w14:paraId="213CB4ED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</w:tcPr>
          <w:p w14:paraId="30F5AB89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BC26C87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CCA5501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92BD8AA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223A84E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CFC9B2A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</w:tcPr>
          <w:p w14:paraId="61D98A93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9" w:type="dxa"/>
            <w:vAlign w:val="center"/>
          </w:tcPr>
          <w:p w14:paraId="71A60DF4" w14:textId="7AB0C1A1" w:rsidR="00DE3FBC" w:rsidRPr="000C308D" w:rsidRDefault="00DE3FBC" w:rsidP="007949FB">
            <w:pPr>
              <w:suppressAutoHyphens/>
              <w:spacing w:line="276" w:lineRule="auto"/>
              <w:ind w:left="-8"/>
              <w:jc w:val="center"/>
              <w:rPr>
                <w:b/>
                <w:bCs/>
                <w:lang w:eastAsia="ar-SA"/>
              </w:rPr>
            </w:pPr>
            <w:r w:rsidRPr="000C308D">
              <w:rPr>
                <w:sz w:val="14"/>
                <w:szCs w:val="14"/>
                <w:lang w:eastAsia="ar-SA"/>
              </w:rPr>
              <w:t>doświadczenie wykonawcy / oddane do dyspozycji przez inny podmiot *</w:t>
            </w:r>
          </w:p>
        </w:tc>
      </w:tr>
      <w:tr w:rsidR="00DE3FBC" w:rsidRPr="000C308D" w14:paraId="4BAA16F1" w14:textId="77777777">
        <w:trPr>
          <w:trHeight w:val="1360"/>
        </w:trPr>
        <w:tc>
          <w:tcPr>
            <w:tcW w:w="475" w:type="dxa"/>
          </w:tcPr>
          <w:p w14:paraId="5C2904FE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</w:tcPr>
          <w:p w14:paraId="2CB168AE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D099DF9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4FE2D3A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19E6C3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AB66E67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</w:tcPr>
          <w:p w14:paraId="33B63BA9" w14:textId="77777777" w:rsidR="00DE3FBC" w:rsidRPr="000C308D" w:rsidRDefault="00DE3FBC" w:rsidP="007949FB">
            <w:pPr>
              <w:spacing w:before="20" w:line="36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99" w:type="dxa"/>
            <w:vAlign w:val="center"/>
          </w:tcPr>
          <w:p w14:paraId="711B9EDA" w14:textId="6A01245D" w:rsidR="00DE3FBC" w:rsidRPr="000C308D" w:rsidRDefault="00DE3FBC" w:rsidP="007949FB">
            <w:pPr>
              <w:suppressAutoHyphens/>
              <w:spacing w:line="276" w:lineRule="auto"/>
              <w:ind w:left="-8"/>
              <w:jc w:val="center"/>
              <w:rPr>
                <w:b/>
                <w:bCs/>
                <w:lang w:eastAsia="ar-SA"/>
              </w:rPr>
            </w:pPr>
            <w:r w:rsidRPr="000C308D">
              <w:rPr>
                <w:sz w:val="14"/>
                <w:szCs w:val="14"/>
                <w:lang w:eastAsia="ar-SA"/>
              </w:rPr>
              <w:t>doświadczenie wykonawcy / oddane do dyspozycji przez inny podmiot *</w:t>
            </w:r>
          </w:p>
        </w:tc>
      </w:tr>
    </w:tbl>
    <w:p w14:paraId="573EFE3B" w14:textId="1CDD8E82" w:rsidR="00DE3FBC" w:rsidRPr="000C308D" w:rsidRDefault="00241D63" w:rsidP="00DE3FBC">
      <w:pPr>
        <w:suppressAutoHyphens/>
        <w:autoSpaceDE w:val="0"/>
        <w:rPr>
          <w:sz w:val="12"/>
          <w:szCs w:val="16"/>
          <w:u w:val="double"/>
          <w:lang w:eastAsia="ar-SA"/>
        </w:rPr>
      </w:pPr>
      <w:r w:rsidRPr="000C308D">
        <w:rPr>
          <w:i/>
          <w:iCs/>
          <w:color w:val="000000"/>
          <w:sz w:val="16"/>
          <w:szCs w:val="14"/>
        </w:rPr>
        <w:t>* Niewłaściwe skreślić</w:t>
      </w:r>
    </w:p>
    <w:p w14:paraId="0BBCA259" w14:textId="77777777" w:rsidR="00241D63" w:rsidRPr="000C308D" w:rsidRDefault="00241D63" w:rsidP="00DE3FBC">
      <w:pPr>
        <w:suppressAutoHyphens/>
        <w:autoSpaceDE w:val="0"/>
        <w:rPr>
          <w:sz w:val="12"/>
          <w:szCs w:val="16"/>
          <w:u w:val="double"/>
          <w:lang w:eastAsia="ar-SA"/>
        </w:rPr>
      </w:pPr>
    </w:p>
    <w:p w14:paraId="26ABFFBE" w14:textId="77777777" w:rsidR="00F011E8" w:rsidRPr="000C308D" w:rsidRDefault="00DE3FBC" w:rsidP="00DE3FBC">
      <w:pPr>
        <w:suppressAutoHyphens/>
        <w:autoSpaceDE w:val="0"/>
        <w:rPr>
          <w:b/>
          <w:i/>
          <w:sz w:val="16"/>
          <w:szCs w:val="16"/>
          <w:u w:val="double"/>
          <w:lang w:eastAsia="ar-SA"/>
        </w:rPr>
      </w:pPr>
      <w:r w:rsidRPr="000C308D">
        <w:rPr>
          <w:b/>
          <w:i/>
          <w:sz w:val="16"/>
          <w:szCs w:val="16"/>
          <w:u w:val="double"/>
          <w:lang w:eastAsia="ar-SA"/>
        </w:rPr>
        <w:t>W zał</w:t>
      </w:r>
      <w:r w:rsidRPr="000C308D">
        <w:rPr>
          <w:rFonts w:eastAsia="TimesNewRoman"/>
          <w:b/>
          <w:i/>
          <w:sz w:val="16"/>
          <w:szCs w:val="16"/>
          <w:u w:val="double"/>
          <w:lang w:eastAsia="ar-SA"/>
        </w:rPr>
        <w:t>ą</w:t>
      </w:r>
      <w:r w:rsidRPr="000C308D">
        <w:rPr>
          <w:b/>
          <w:i/>
          <w:sz w:val="16"/>
          <w:szCs w:val="16"/>
          <w:u w:val="double"/>
          <w:lang w:eastAsia="ar-SA"/>
        </w:rPr>
        <w:t>czeniu:</w:t>
      </w:r>
    </w:p>
    <w:p w14:paraId="2F7EDB7D" w14:textId="271680F1" w:rsidR="00F011E8" w:rsidRPr="00DA4457" w:rsidRDefault="00F011E8" w:rsidP="00F011E8">
      <w:pPr>
        <w:jc w:val="both"/>
        <w:rPr>
          <w:color w:val="000000"/>
          <w:sz w:val="16"/>
          <w:szCs w:val="16"/>
        </w:rPr>
      </w:pPr>
      <w:r w:rsidRPr="000C308D">
        <w:rPr>
          <w:sz w:val="18"/>
          <w:szCs w:val="18"/>
        </w:rPr>
        <w:t xml:space="preserve">- </w:t>
      </w:r>
      <w:r w:rsidRPr="00343B6E">
        <w:rPr>
          <w:b/>
          <w:sz w:val="22"/>
          <w:szCs w:val="22"/>
        </w:rPr>
        <w:t>dowody dotyczące robót</w:t>
      </w:r>
      <w:r w:rsidRPr="000C308D">
        <w:rPr>
          <w:sz w:val="18"/>
          <w:szCs w:val="18"/>
        </w:rPr>
        <w:t xml:space="preserve">, </w:t>
      </w:r>
      <w:r w:rsidRPr="00DA4457">
        <w:rPr>
          <w:sz w:val="16"/>
          <w:szCs w:val="16"/>
        </w:rPr>
        <w:t xml:space="preserve">określające, czy ww. roboty zostały wykonane </w:t>
      </w:r>
      <w:r w:rsidR="0099108F" w:rsidRPr="00DA4457">
        <w:rPr>
          <w:sz w:val="16"/>
          <w:szCs w:val="16"/>
        </w:rPr>
        <w:t>należycie w szczególności informacji</w:t>
      </w:r>
      <w:r w:rsidR="00F8112E" w:rsidRPr="00DA4457">
        <w:rPr>
          <w:sz w:val="16"/>
          <w:szCs w:val="16"/>
        </w:rPr>
        <w:t xml:space="preserve"> o tym czy roboty zostały wykonane</w:t>
      </w:r>
      <w:r w:rsidRPr="00DA4457">
        <w:rPr>
          <w:sz w:val="16"/>
          <w:szCs w:val="16"/>
        </w:rPr>
        <w:t xml:space="preserve"> zgodnie z </w:t>
      </w:r>
      <w:r w:rsidR="00F8112E" w:rsidRPr="00DA4457">
        <w:rPr>
          <w:sz w:val="16"/>
          <w:szCs w:val="16"/>
        </w:rPr>
        <w:t>przepisami prawa budowlanego</w:t>
      </w:r>
      <w:r w:rsidRPr="00DA4457">
        <w:rPr>
          <w:sz w:val="16"/>
          <w:szCs w:val="16"/>
        </w:rPr>
        <w:t xml:space="preserve"> i prawidłowo ukończone</w:t>
      </w:r>
      <w:r w:rsidR="00F8112E" w:rsidRPr="00DA4457">
        <w:rPr>
          <w:sz w:val="16"/>
          <w:szCs w:val="16"/>
        </w:rPr>
        <w:t xml:space="preserve">, przy czym dowodami tymi są referencje, bądź inne dokumenty </w:t>
      </w:r>
      <w:r w:rsidR="00E66059" w:rsidRPr="00DA4457">
        <w:rPr>
          <w:sz w:val="16"/>
          <w:szCs w:val="16"/>
        </w:rPr>
        <w:t xml:space="preserve">sporządzone </w:t>
      </w:r>
      <w:r w:rsidR="00F8112E" w:rsidRPr="00DA4457">
        <w:rPr>
          <w:sz w:val="16"/>
          <w:szCs w:val="16"/>
        </w:rPr>
        <w:t>przez podmiot, na rzecz którego roboty budowlane</w:t>
      </w:r>
      <w:r w:rsidR="00A32F13" w:rsidRPr="00DA4457">
        <w:rPr>
          <w:sz w:val="16"/>
          <w:szCs w:val="16"/>
        </w:rPr>
        <w:t xml:space="preserve"> były wykonane, a jeżeli </w:t>
      </w:r>
      <w:r w:rsidR="00E66059" w:rsidRPr="00DA4457">
        <w:rPr>
          <w:sz w:val="16"/>
          <w:szCs w:val="16"/>
        </w:rPr>
        <w:t xml:space="preserve">Wykonawca </w:t>
      </w:r>
      <w:r w:rsidR="00A32F13" w:rsidRPr="00DA4457">
        <w:rPr>
          <w:sz w:val="16"/>
          <w:szCs w:val="16"/>
        </w:rPr>
        <w:t>z przyczyn</w:t>
      </w:r>
      <w:r w:rsidR="00E66059" w:rsidRPr="00DA4457">
        <w:rPr>
          <w:sz w:val="16"/>
          <w:szCs w:val="16"/>
        </w:rPr>
        <w:t xml:space="preserve"> niezależnych od niego </w:t>
      </w:r>
      <w:r w:rsidR="00A32F13" w:rsidRPr="00DA4457">
        <w:rPr>
          <w:sz w:val="16"/>
          <w:szCs w:val="16"/>
        </w:rPr>
        <w:t xml:space="preserve">nie jest w stanie uzyskać tych dokumentów – inne </w:t>
      </w:r>
      <w:r w:rsidR="00E66059" w:rsidRPr="00DA4457">
        <w:rPr>
          <w:sz w:val="16"/>
          <w:szCs w:val="16"/>
        </w:rPr>
        <w:t xml:space="preserve">odpowiednie </w:t>
      </w:r>
      <w:r w:rsidR="00A32F13" w:rsidRPr="00DA4457">
        <w:rPr>
          <w:sz w:val="16"/>
          <w:szCs w:val="16"/>
        </w:rPr>
        <w:t>dokumenty</w:t>
      </w:r>
      <w:r w:rsidR="00966E2D" w:rsidRPr="00DA4457">
        <w:rPr>
          <w:sz w:val="16"/>
          <w:szCs w:val="16"/>
        </w:rPr>
        <w:t>,</w:t>
      </w:r>
    </w:p>
    <w:p w14:paraId="30B71E7B" w14:textId="0A1992C7" w:rsidR="00B50316" w:rsidRPr="00DA4457" w:rsidRDefault="00B50316" w:rsidP="00B50316">
      <w:pPr>
        <w:pStyle w:val="Akapitzlist1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DA4457">
        <w:rPr>
          <w:rFonts w:ascii="Times New Roman" w:hAnsi="Times New Roman" w:cs="Times New Roman"/>
          <w:color w:val="000000"/>
          <w:sz w:val="16"/>
          <w:szCs w:val="16"/>
        </w:rPr>
        <w:t xml:space="preserve">- </w:t>
      </w:r>
      <w:r w:rsidR="00152B96" w:rsidRPr="00DA4457">
        <w:rPr>
          <w:rFonts w:ascii="Times New Roman" w:hAnsi="Times New Roman" w:cs="Times New Roman"/>
          <w:color w:val="000000"/>
          <w:sz w:val="16"/>
          <w:szCs w:val="16"/>
        </w:rPr>
        <w:t>w</w:t>
      </w:r>
      <w:r w:rsidRPr="00DA4457">
        <w:rPr>
          <w:rFonts w:ascii="Times New Roman" w:hAnsi="Times New Roman" w:cs="Times New Roman"/>
          <w:sz w:val="16"/>
          <w:szCs w:val="16"/>
        </w:rPr>
        <w:t xml:space="preserve"> przypadku, gdy Wykonawca w celu wykazania spełniania warunku, polega na doświadczeniu innych podmiotów – należy załączyć do oferty pisemne zobowiązanie tych podmiotów do oddania mu do dyspozycji niezbędnych zasobów na okres korzystania z nich przy realizacji zamówienia</w:t>
      </w:r>
      <w:r w:rsidR="00966E2D" w:rsidRPr="00DA4457">
        <w:rPr>
          <w:rFonts w:ascii="Times New Roman" w:hAnsi="Times New Roman" w:cs="Times New Roman"/>
          <w:sz w:val="16"/>
          <w:szCs w:val="16"/>
        </w:rPr>
        <w:t>,</w:t>
      </w:r>
    </w:p>
    <w:p w14:paraId="3B2D1085" w14:textId="74AFC827" w:rsidR="00E66059" w:rsidRPr="00DA4457" w:rsidRDefault="00152B96" w:rsidP="00B50316">
      <w:pPr>
        <w:pStyle w:val="Akapitzlist1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DA4457">
        <w:rPr>
          <w:rFonts w:ascii="Times New Roman" w:eastAsia="Arial" w:hAnsi="Times New Roman" w:cs="Times New Roman"/>
          <w:b/>
          <w:bCs/>
          <w:sz w:val="16"/>
          <w:szCs w:val="16"/>
        </w:rPr>
        <w:t xml:space="preserve">- </w:t>
      </w:r>
      <w:r w:rsidRPr="00DA4457">
        <w:rPr>
          <w:rFonts w:ascii="Times New Roman" w:eastAsia="Arial" w:hAnsi="Times New Roman" w:cs="Times New Roman"/>
          <w:sz w:val="16"/>
          <w:szCs w:val="16"/>
        </w:rPr>
        <w:t>jeżeli wykonawca powołuje się na doświadczenie w realizacji robót budowlanych, wykonywanych wspólnie z innymi wykonawcami, wykaz o którym mowa wyżej ma dotyczyć robót budowlanych, w których wykonaniu wykonawca ten bezpośrednio uczestniczył</w:t>
      </w:r>
    </w:p>
    <w:p w14:paraId="7C1926E0" w14:textId="77777777" w:rsidR="00B50316" w:rsidRPr="000C308D" w:rsidRDefault="00B50316" w:rsidP="00F011E8">
      <w:pPr>
        <w:jc w:val="both"/>
        <w:rPr>
          <w:color w:val="000000"/>
          <w:sz w:val="8"/>
          <w:szCs w:val="16"/>
        </w:rPr>
      </w:pPr>
    </w:p>
    <w:p w14:paraId="6BF5698A" w14:textId="77777777" w:rsidR="00F011E8" w:rsidRPr="000C308D" w:rsidRDefault="00F011E8" w:rsidP="00F011E8">
      <w:pPr>
        <w:jc w:val="both"/>
        <w:rPr>
          <w:color w:val="000000"/>
          <w:sz w:val="4"/>
          <w:szCs w:val="16"/>
        </w:rPr>
      </w:pPr>
    </w:p>
    <w:p w14:paraId="416630BF" w14:textId="1D9E02F3" w:rsidR="00241D63" w:rsidRPr="000C308D" w:rsidRDefault="00241D63" w:rsidP="00241D63">
      <w:pPr>
        <w:jc w:val="both"/>
        <w:rPr>
          <w:bCs/>
          <w:color w:val="000000"/>
          <w:sz w:val="12"/>
          <w:szCs w:val="20"/>
        </w:rPr>
      </w:pPr>
    </w:p>
    <w:p w14:paraId="51E3E1DE" w14:textId="77777777" w:rsidR="00966E2D" w:rsidRPr="000C308D" w:rsidRDefault="00966E2D" w:rsidP="00241D63">
      <w:pPr>
        <w:jc w:val="both"/>
        <w:rPr>
          <w:bCs/>
          <w:color w:val="000000"/>
          <w:sz w:val="12"/>
          <w:szCs w:val="20"/>
        </w:rPr>
      </w:pPr>
    </w:p>
    <w:p w14:paraId="0868F751" w14:textId="6EF39DD2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  <w:r w:rsidRPr="000C308D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0C308D">
        <w:rPr>
          <w:i/>
          <w:iCs/>
          <w:color w:val="000000"/>
          <w:sz w:val="20"/>
          <w:szCs w:val="20"/>
        </w:rPr>
        <w:t>202</w:t>
      </w:r>
      <w:r w:rsidR="00DA4457">
        <w:rPr>
          <w:i/>
          <w:iCs/>
          <w:color w:val="000000"/>
          <w:sz w:val="20"/>
          <w:szCs w:val="20"/>
        </w:rPr>
        <w:t>2</w:t>
      </w:r>
      <w:r w:rsidRPr="000C308D">
        <w:rPr>
          <w:i/>
          <w:iCs/>
          <w:color w:val="000000"/>
          <w:sz w:val="20"/>
          <w:szCs w:val="20"/>
        </w:rPr>
        <w:t xml:space="preserve"> r.    </w:t>
      </w:r>
    </w:p>
    <w:p w14:paraId="3DE48F6E" w14:textId="77777777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</w:p>
    <w:p w14:paraId="5547FFDA" w14:textId="77777777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</w:p>
    <w:p w14:paraId="462F366C" w14:textId="77777777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</w:p>
    <w:p w14:paraId="1C479A1D" w14:textId="77777777" w:rsidR="00241D63" w:rsidRPr="000C308D" w:rsidRDefault="00241D63" w:rsidP="00241D63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0C308D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01F00BF4" w14:textId="77777777" w:rsidR="00241D63" w:rsidRPr="000C308D" w:rsidRDefault="00241D63" w:rsidP="00241D63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710732B4" w14:textId="77777777" w:rsidR="00241D63" w:rsidRPr="000C308D" w:rsidRDefault="00241D63" w:rsidP="00241D63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0C308D">
        <w:rPr>
          <w:color w:val="000000"/>
          <w:sz w:val="16"/>
          <w:szCs w:val="16"/>
        </w:rPr>
        <w:t>………………………………………………………………</w:t>
      </w:r>
    </w:p>
    <w:p w14:paraId="3C3123E5" w14:textId="77777777" w:rsidR="00241D63" w:rsidRPr="000C308D" w:rsidRDefault="00241D63" w:rsidP="00241D63">
      <w:pPr>
        <w:autoSpaceDE w:val="0"/>
        <w:ind w:left="4248" w:firstLine="708"/>
        <w:jc w:val="center"/>
        <w:rPr>
          <w:color w:val="000000"/>
        </w:rPr>
      </w:pPr>
      <w:r w:rsidRPr="000C308D">
        <w:rPr>
          <w:color w:val="000000"/>
          <w:sz w:val="16"/>
          <w:szCs w:val="16"/>
        </w:rPr>
        <w:t>Podpis</w:t>
      </w:r>
    </w:p>
    <w:p w14:paraId="22A4D714" w14:textId="080D6546" w:rsidR="00241D63" w:rsidRPr="000C308D" w:rsidRDefault="00241D63" w:rsidP="00241D63">
      <w:pPr>
        <w:autoSpaceDE w:val="0"/>
        <w:autoSpaceDN w:val="0"/>
        <w:adjustRightInd w:val="0"/>
        <w:jc w:val="both"/>
        <w:rPr>
          <w:color w:val="000000"/>
        </w:rPr>
      </w:pPr>
      <w:r w:rsidRPr="000C308D">
        <w:rPr>
          <w:color w:val="000000"/>
        </w:rPr>
        <w:t xml:space="preserve"> </w:t>
      </w:r>
    </w:p>
    <w:p w14:paraId="04F2DD91" w14:textId="77777777" w:rsidR="00BF5F55" w:rsidRPr="000C308D" w:rsidRDefault="00BF5F55" w:rsidP="00241D63">
      <w:pPr>
        <w:autoSpaceDE w:val="0"/>
        <w:autoSpaceDN w:val="0"/>
        <w:adjustRightInd w:val="0"/>
        <w:jc w:val="both"/>
        <w:rPr>
          <w:i/>
          <w:color w:val="000000"/>
          <w:sz w:val="8"/>
          <w:szCs w:val="8"/>
        </w:rPr>
      </w:pPr>
    </w:p>
    <w:p w14:paraId="30ECD4E7" w14:textId="1C401360" w:rsidR="0043463D" w:rsidRPr="000C308D" w:rsidRDefault="00241D63" w:rsidP="00966E2D">
      <w:pPr>
        <w:jc w:val="center"/>
        <w:rPr>
          <w:sz w:val="19"/>
          <w:szCs w:val="19"/>
        </w:rPr>
      </w:pPr>
      <w:r w:rsidRPr="008069CE">
        <w:rPr>
          <w:b/>
          <w:sz w:val="20"/>
          <w:szCs w:val="20"/>
          <w:u w:val="single"/>
        </w:rPr>
        <w:t xml:space="preserve">UWAGA. </w:t>
      </w:r>
      <w:r w:rsidRPr="008069CE">
        <w:rPr>
          <w:b/>
          <w:sz w:val="20"/>
          <w:szCs w:val="20"/>
        </w:rPr>
        <w:t>Plik należy podpisać kwalifikowanym podpisem elektronicznym lub podpisem zaufanym lub podpisem osobistym przez osobę/osoby uprawnioną/-ne do składania oświadczeń woli w imieniu Wykonawcy</w:t>
      </w:r>
    </w:p>
    <w:sectPr w:rsidR="0043463D" w:rsidRPr="000C308D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3FBCA" w14:textId="77777777" w:rsidR="00F73A99" w:rsidRDefault="00F73A99">
      <w:r>
        <w:separator/>
      </w:r>
    </w:p>
  </w:endnote>
  <w:endnote w:type="continuationSeparator" w:id="0">
    <w:p w14:paraId="6593796B" w14:textId="77777777" w:rsidR="00F73A99" w:rsidRDefault="00F73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1"/>
    <w:family w:val="roman"/>
    <w:pitch w:val="variable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8DB58" w14:textId="77777777" w:rsidR="00F73A99" w:rsidRDefault="00F73A99">
      <w:r>
        <w:separator/>
      </w:r>
    </w:p>
  </w:footnote>
  <w:footnote w:type="continuationSeparator" w:id="0">
    <w:p w14:paraId="64637154" w14:textId="77777777" w:rsidR="00F73A99" w:rsidRDefault="00F73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2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3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9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1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2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3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7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8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9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1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3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5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6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1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2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3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AC946E8"/>
    <w:multiLevelType w:val="hybridMultilevel"/>
    <w:tmpl w:val="CA243C6E"/>
    <w:lvl w:ilvl="0" w:tplc="A506566A">
      <w:start w:val="1"/>
      <w:numFmt w:val="lowerLetter"/>
      <w:lvlText w:val="%1)"/>
      <w:lvlJc w:val="left"/>
      <w:pPr>
        <w:ind w:left="1483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</w:lvl>
    <w:lvl w:ilvl="3" w:tplc="0415000F" w:tentative="1">
      <w:start w:val="1"/>
      <w:numFmt w:val="decimal"/>
      <w:lvlText w:val="%4."/>
      <w:lvlJc w:val="left"/>
      <w:pPr>
        <w:ind w:left="3643" w:hanging="360"/>
      </w:p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</w:lvl>
    <w:lvl w:ilvl="6" w:tplc="0415000F" w:tentative="1">
      <w:start w:val="1"/>
      <w:numFmt w:val="decimal"/>
      <w:lvlText w:val="%7."/>
      <w:lvlJc w:val="left"/>
      <w:pPr>
        <w:ind w:left="5803" w:hanging="360"/>
      </w:p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90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81"/>
  </w:num>
  <w:num w:numId="2">
    <w:abstractNumId w:val="88"/>
  </w:num>
  <w:num w:numId="3">
    <w:abstractNumId w:val="35"/>
  </w:num>
  <w:num w:numId="4">
    <w:abstractNumId w:val="60"/>
  </w:num>
  <w:num w:numId="5">
    <w:abstractNumId w:val="71"/>
  </w:num>
  <w:num w:numId="6">
    <w:abstractNumId w:val="86"/>
  </w:num>
  <w:num w:numId="7">
    <w:abstractNumId w:val="76"/>
  </w:num>
  <w:num w:numId="8">
    <w:abstractNumId w:val="50"/>
  </w:num>
  <w:num w:numId="9">
    <w:abstractNumId w:val="65"/>
  </w:num>
  <w:num w:numId="10">
    <w:abstractNumId w:val="64"/>
  </w:num>
  <w:num w:numId="11">
    <w:abstractNumId w:val="47"/>
  </w:num>
  <w:num w:numId="12">
    <w:abstractNumId w:val="38"/>
  </w:num>
  <w:num w:numId="13">
    <w:abstractNumId w:val="49"/>
  </w:num>
  <w:num w:numId="14">
    <w:abstractNumId w:val="58"/>
  </w:num>
  <w:num w:numId="15">
    <w:abstractNumId w:val="70"/>
  </w:num>
  <w:num w:numId="16">
    <w:abstractNumId w:val="51"/>
  </w:num>
  <w:num w:numId="17">
    <w:abstractNumId w:val="43"/>
  </w:num>
  <w:num w:numId="18">
    <w:abstractNumId w:val="32"/>
  </w:num>
  <w:num w:numId="19">
    <w:abstractNumId w:val="79"/>
  </w:num>
  <w:num w:numId="20">
    <w:abstractNumId w:val="31"/>
  </w:num>
  <w:num w:numId="21">
    <w:abstractNumId w:val="73"/>
  </w:num>
  <w:num w:numId="22">
    <w:abstractNumId w:val="82"/>
  </w:num>
  <w:num w:numId="23">
    <w:abstractNumId w:val="28"/>
  </w:num>
  <w:num w:numId="24">
    <w:abstractNumId w:val="27"/>
  </w:num>
  <w:num w:numId="25">
    <w:abstractNumId w:val="52"/>
  </w:num>
  <w:num w:numId="26">
    <w:abstractNumId w:val="77"/>
  </w:num>
  <w:num w:numId="27">
    <w:abstractNumId w:val="53"/>
  </w:num>
  <w:num w:numId="28">
    <w:abstractNumId w:val="59"/>
  </w:num>
  <w:num w:numId="29">
    <w:abstractNumId w:val="33"/>
  </w:num>
  <w:num w:numId="30">
    <w:abstractNumId w:val="90"/>
  </w:num>
  <w:num w:numId="31">
    <w:abstractNumId w:val="44"/>
  </w:num>
  <w:num w:numId="32">
    <w:abstractNumId w:val="85"/>
  </w:num>
  <w:num w:numId="33">
    <w:abstractNumId w:val="61"/>
  </w:num>
  <w:num w:numId="34">
    <w:abstractNumId w:val="41"/>
  </w:num>
  <w:num w:numId="35">
    <w:abstractNumId w:val="54"/>
  </w:num>
  <w:num w:numId="36">
    <w:abstractNumId w:val="68"/>
  </w:num>
  <w:num w:numId="37">
    <w:abstractNumId w:val="83"/>
  </w:num>
  <w:num w:numId="38">
    <w:abstractNumId w:val="30"/>
  </w:num>
  <w:num w:numId="39">
    <w:abstractNumId w:val="66"/>
  </w:num>
  <w:num w:numId="40">
    <w:abstractNumId w:val="48"/>
  </w:num>
  <w:num w:numId="41">
    <w:abstractNumId w:val="42"/>
  </w:num>
  <w:num w:numId="42">
    <w:abstractNumId w:val="87"/>
  </w:num>
  <w:num w:numId="43">
    <w:abstractNumId w:val="37"/>
  </w:num>
  <w:num w:numId="44">
    <w:abstractNumId w:val="46"/>
  </w:num>
  <w:num w:numId="45">
    <w:abstractNumId w:val="56"/>
  </w:num>
  <w:num w:numId="46">
    <w:abstractNumId w:val="69"/>
  </w:num>
  <w:num w:numId="47">
    <w:abstractNumId w:val="62"/>
  </w:num>
  <w:num w:numId="48">
    <w:abstractNumId w:val="84"/>
  </w:num>
  <w:num w:numId="49">
    <w:abstractNumId w:val="80"/>
  </w:num>
  <w:num w:numId="50">
    <w:abstractNumId w:val="63"/>
  </w:num>
  <w:num w:numId="51">
    <w:abstractNumId w:val="39"/>
  </w:num>
  <w:num w:numId="52">
    <w:abstractNumId w:val="75"/>
  </w:num>
  <w:num w:numId="53">
    <w:abstractNumId w:val="74"/>
  </w:num>
  <w:num w:numId="54">
    <w:abstractNumId w:val="91"/>
  </w:num>
  <w:num w:numId="55">
    <w:abstractNumId w:val="36"/>
  </w:num>
  <w:num w:numId="56">
    <w:abstractNumId w:val="89"/>
  </w:num>
  <w:num w:numId="5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6389CE0-AEA6-4109-A5E7-CD279C068605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308D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0EA2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2B96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063D"/>
    <w:rsid w:val="00241A3E"/>
    <w:rsid w:val="00241D63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28C2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3B6E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034A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741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3192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EAC"/>
    <w:rsid w:val="004E374D"/>
    <w:rsid w:val="004E4881"/>
    <w:rsid w:val="004E6A84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2991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69CE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3F5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6E2D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4E47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8F4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2DEF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6806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D7659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5F55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5588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38C1"/>
    <w:rsid w:val="00D143F6"/>
    <w:rsid w:val="00D160D1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7C46"/>
    <w:rsid w:val="00D97E89"/>
    <w:rsid w:val="00DA0E13"/>
    <w:rsid w:val="00DA0ECE"/>
    <w:rsid w:val="00DA1B0B"/>
    <w:rsid w:val="00DA305E"/>
    <w:rsid w:val="00DA3475"/>
    <w:rsid w:val="00DA4457"/>
    <w:rsid w:val="00DA4D5F"/>
    <w:rsid w:val="00DA771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6915"/>
    <w:rsid w:val="00DD6E6C"/>
    <w:rsid w:val="00DD708A"/>
    <w:rsid w:val="00DE052E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1C81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18C4"/>
    <w:rsid w:val="00E624A2"/>
    <w:rsid w:val="00E62FFD"/>
    <w:rsid w:val="00E63007"/>
    <w:rsid w:val="00E638D5"/>
    <w:rsid w:val="00E64F3C"/>
    <w:rsid w:val="00E65B9A"/>
    <w:rsid w:val="00E66059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3A99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57AB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basedOn w:val="Normalny"/>
    <w:semiHidden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semiHidden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389CE0-AEA6-4109-A5E7-CD279C06860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2562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8</cp:revision>
  <cp:lastPrinted>2020-12-29T11:22:00Z</cp:lastPrinted>
  <dcterms:created xsi:type="dcterms:W3CDTF">2021-04-30T10:09:00Z</dcterms:created>
  <dcterms:modified xsi:type="dcterms:W3CDTF">2022-01-19T09:46:00Z</dcterms:modified>
</cp:coreProperties>
</file>